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005ED3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№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1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54817">
        <w:rPr>
          <w:rFonts w:ascii="Times New Roman" w:hAnsi="Times New Roman"/>
          <w:sz w:val="24"/>
          <w:szCs w:val="24"/>
        </w:rPr>
        <w:t>В.И.Дьяченко</w:t>
      </w:r>
      <w:proofErr w:type="spellEnd"/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proofErr w:type="spellStart"/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  <w:proofErr w:type="spellEnd"/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</w:t>
      </w:r>
      <w:proofErr w:type="spellEnd"/>
      <w:r>
        <w:rPr>
          <w:rFonts w:ascii="Times New Roman" w:hAnsi="Times New Roman"/>
        </w:rPr>
        <w:t>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005ED3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005ED3">
        <w:rPr>
          <w:rFonts w:ascii="Times New Roman" w:hAnsi="Times New Roman"/>
          <w:lang w:val="en-US"/>
        </w:rPr>
        <w:t>«_____»________________20</w:t>
      </w:r>
      <w:r w:rsidR="00B63AC3" w:rsidRPr="00005ED3">
        <w:rPr>
          <w:rFonts w:ascii="Times New Roman" w:hAnsi="Times New Roman"/>
          <w:lang w:val="en-US"/>
        </w:rPr>
        <w:t>2</w:t>
      </w:r>
      <w:r w:rsidR="00E37BE3" w:rsidRPr="00005ED3">
        <w:rPr>
          <w:rFonts w:ascii="Times New Roman" w:hAnsi="Times New Roman"/>
          <w:lang w:val="en-US"/>
        </w:rPr>
        <w:t>1</w:t>
      </w:r>
    </w:p>
    <w:p w:rsidR="00430D4C" w:rsidRPr="00005ED3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8D1FC8">
        <w:rPr>
          <w:rFonts w:ascii="Times New Roman" w:hAnsi="Times New Roman"/>
          <w:sz w:val="24"/>
          <w:szCs w:val="24"/>
        </w:rPr>
        <w:t>пл</w:t>
      </w:r>
      <w:proofErr w:type="gramStart"/>
      <w:r w:rsidR="008D1FC8">
        <w:rPr>
          <w:rFonts w:ascii="Times New Roman" w:hAnsi="Times New Roman"/>
          <w:sz w:val="24"/>
          <w:szCs w:val="24"/>
        </w:rPr>
        <w:t>.С</w:t>
      </w:r>
      <w:proofErr w:type="gramEnd"/>
      <w:r w:rsidR="008D1FC8">
        <w:rPr>
          <w:rFonts w:ascii="Times New Roman" w:hAnsi="Times New Roman"/>
          <w:sz w:val="24"/>
          <w:szCs w:val="24"/>
        </w:rPr>
        <w:t>оветская</w:t>
      </w:r>
      <w:proofErr w:type="spellEnd"/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8D1FC8">
        <w:rPr>
          <w:rFonts w:ascii="Times New Roman" w:hAnsi="Times New Roman"/>
          <w:sz w:val="24"/>
          <w:szCs w:val="24"/>
        </w:rPr>
        <w:t>1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361FD2">
        <w:rPr>
          <w:rFonts w:ascii="Times New Roman" w:hAnsi="Times New Roman"/>
          <w:sz w:val="24"/>
          <w:szCs w:val="24"/>
        </w:rPr>
        <w:t>1917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AF1082">
        <w:rPr>
          <w:rFonts w:ascii="Times New Roman" w:hAnsi="Times New Roman"/>
          <w:sz w:val="24"/>
          <w:szCs w:val="24"/>
        </w:rPr>
        <w:t>30%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8D1FC8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11. Наличие цокольного этажа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12. Наличие мансарды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13. Наличие мезонина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E65C46">
        <w:rPr>
          <w:rFonts w:ascii="Times New Roman" w:hAnsi="Times New Roman"/>
          <w:sz w:val="24"/>
          <w:szCs w:val="24"/>
        </w:rPr>
        <w:t>28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 xml:space="preserve">16. Реквизиты правового акта о признании всех жилых помещений в многоквартирном доме </w:t>
      </w:r>
      <w:proofErr w:type="gramStart"/>
      <w:r w:rsidRPr="00D17571">
        <w:rPr>
          <w:rFonts w:ascii="Times New Roman" w:hAnsi="Times New Roman"/>
          <w:sz w:val="24"/>
          <w:szCs w:val="24"/>
        </w:rPr>
        <w:t>непригодными</w:t>
      </w:r>
      <w:proofErr w:type="gramEnd"/>
      <w:r w:rsidRPr="00D17571">
        <w:rPr>
          <w:rFonts w:ascii="Times New Roman" w:hAnsi="Times New Roman"/>
          <w:sz w:val="24"/>
          <w:szCs w:val="24"/>
        </w:rPr>
        <w:t xml:space="preserve">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="008D1FC8">
        <w:rPr>
          <w:rFonts w:ascii="Times New Roman" w:hAnsi="Times New Roman"/>
          <w:sz w:val="24"/>
          <w:szCs w:val="24"/>
          <w:u w:val="single"/>
        </w:rPr>
        <w:t>10165</w:t>
      </w:r>
      <w:r w:rsidR="00F97BBA" w:rsidRPr="00D17571">
        <w:rPr>
          <w:rFonts w:ascii="Times New Roman" w:hAnsi="Times New Roman"/>
          <w:sz w:val="24"/>
          <w:szCs w:val="24"/>
          <w:u w:val="single"/>
        </w:rPr>
        <w:t>,00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AF1082">
        <w:rPr>
          <w:rFonts w:ascii="Times New Roman" w:hAnsi="Times New Roman"/>
          <w:sz w:val="24"/>
          <w:szCs w:val="24"/>
          <w:u w:val="single"/>
        </w:rPr>
        <w:t>1489,4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8A2326">
        <w:rPr>
          <w:rFonts w:ascii="Times New Roman" w:hAnsi="Times New Roman"/>
          <w:sz w:val="24"/>
          <w:szCs w:val="24"/>
          <w:u w:val="single"/>
        </w:rPr>
        <w:t>735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361FD2">
        <w:rPr>
          <w:rFonts w:ascii="Times New Roman" w:hAnsi="Times New Roman"/>
          <w:sz w:val="24"/>
          <w:szCs w:val="24"/>
        </w:rPr>
        <w:t xml:space="preserve">14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</w:t>
      </w:r>
      <w:proofErr w:type="gramStart"/>
      <w:r w:rsidR="008559C3" w:rsidRPr="00ED6A98">
        <w:rPr>
          <w:rFonts w:ascii="Times New Roman" w:hAnsi="Times New Roman"/>
          <w:sz w:val="24"/>
          <w:szCs w:val="24"/>
          <w:u w:val="single"/>
        </w:rPr>
        <w:t>.м</w:t>
      </w:r>
      <w:proofErr w:type="spellEnd"/>
      <w:proofErr w:type="gram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F22BC6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Бутовый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лент.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трещины</w:t>
            </w: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Кирпичные, деревянные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трещины</w:t>
            </w: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Кирпичные, деревянные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23D1A" w:rsidP="00E23D1A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трещи</w:t>
            </w:r>
            <w:r w:rsidR="00F22BC6">
              <w:rPr>
                <w:rFonts w:ascii="Times New Roman" w:hAnsi="Times New Roman"/>
                <w:sz w:val="24"/>
                <w:szCs w:val="24"/>
              </w:rPr>
              <w:t>ны</w:t>
            </w: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F22BC6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F22BC6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7B1EAE" w:rsidP="00675D23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23D1A" w:rsidP="00675D23">
            <w:pPr>
              <w:spacing w:after="0"/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околы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местами</w:t>
            </w: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23D1A" w:rsidP="00675D23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стертость</w:t>
            </w: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23D1A" w:rsidP="00E23D1A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стертость незначительна</w:t>
            </w: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трещины</w:t>
            </w: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>
            <w:r w:rsidRPr="0053764A"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B45BB9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выбоины</w:t>
            </w: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sectPr w:rsidR="00430D4C" w:rsidRPr="009430CA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05ED3"/>
    <w:rsid w:val="000424E6"/>
    <w:rsid w:val="00044BD3"/>
    <w:rsid w:val="000538D9"/>
    <w:rsid w:val="001677AC"/>
    <w:rsid w:val="0019574D"/>
    <w:rsid w:val="001E576B"/>
    <w:rsid w:val="0020132C"/>
    <w:rsid w:val="0020194C"/>
    <w:rsid w:val="0024310C"/>
    <w:rsid w:val="0028633D"/>
    <w:rsid w:val="00293EFD"/>
    <w:rsid w:val="002B12AB"/>
    <w:rsid w:val="002C6E7F"/>
    <w:rsid w:val="002D19DF"/>
    <w:rsid w:val="00361FD2"/>
    <w:rsid w:val="00374E9B"/>
    <w:rsid w:val="003C0701"/>
    <w:rsid w:val="004167D0"/>
    <w:rsid w:val="00430D4C"/>
    <w:rsid w:val="00465BA9"/>
    <w:rsid w:val="0048504B"/>
    <w:rsid w:val="004A55A6"/>
    <w:rsid w:val="004B248C"/>
    <w:rsid w:val="004D72C1"/>
    <w:rsid w:val="004E65AE"/>
    <w:rsid w:val="005218D5"/>
    <w:rsid w:val="00525FC6"/>
    <w:rsid w:val="0058025B"/>
    <w:rsid w:val="005B1BDD"/>
    <w:rsid w:val="005C015D"/>
    <w:rsid w:val="0063506B"/>
    <w:rsid w:val="00654817"/>
    <w:rsid w:val="00654DE1"/>
    <w:rsid w:val="00675D23"/>
    <w:rsid w:val="006A7640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7F0406"/>
    <w:rsid w:val="007F5397"/>
    <w:rsid w:val="00843F52"/>
    <w:rsid w:val="008559C3"/>
    <w:rsid w:val="00861E01"/>
    <w:rsid w:val="008A2326"/>
    <w:rsid w:val="008D1FC8"/>
    <w:rsid w:val="008D3B3B"/>
    <w:rsid w:val="008D4AFF"/>
    <w:rsid w:val="008F56BC"/>
    <w:rsid w:val="009177C5"/>
    <w:rsid w:val="009430CA"/>
    <w:rsid w:val="009431F0"/>
    <w:rsid w:val="009463F9"/>
    <w:rsid w:val="00957DB8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F1082"/>
    <w:rsid w:val="00B44A5F"/>
    <w:rsid w:val="00B45BB9"/>
    <w:rsid w:val="00B63AC3"/>
    <w:rsid w:val="00B652C6"/>
    <w:rsid w:val="00B74F17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7571"/>
    <w:rsid w:val="00D22329"/>
    <w:rsid w:val="00D56FC9"/>
    <w:rsid w:val="00D64E80"/>
    <w:rsid w:val="00DA51E8"/>
    <w:rsid w:val="00DA70C7"/>
    <w:rsid w:val="00DE46AB"/>
    <w:rsid w:val="00E23D1A"/>
    <w:rsid w:val="00E3100A"/>
    <w:rsid w:val="00E37471"/>
    <w:rsid w:val="00E37BE3"/>
    <w:rsid w:val="00E607CC"/>
    <w:rsid w:val="00E65C46"/>
    <w:rsid w:val="00EA3C01"/>
    <w:rsid w:val="00EC7D61"/>
    <w:rsid w:val="00ED66B3"/>
    <w:rsid w:val="00ED6A98"/>
    <w:rsid w:val="00F05030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DA1B0-4CBF-43FA-8E2B-EB5BD39F8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580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23</cp:revision>
  <cp:lastPrinted>2020-12-15T08:46:00Z</cp:lastPrinted>
  <dcterms:created xsi:type="dcterms:W3CDTF">2020-12-15T10:58:00Z</dcterms:created>
  <dcterms:modified xsi:type="dcterms:W3CDTF">2021-04-14T14:30:00Z</dcterms:modified>
</cp:coreProperties>
</file>